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7FAD4" w14:textId="77777777" w:rsidR="000B1D8E" w:rsidRPr="000B1D8E" w:rsidRDefault="000B1D8E" w:rsidP="000B1D8E">
      <w:pPr>
        <w:spacing w:before="6"/>
        <w:ind w:left="140" w:right="75"/>
        <w:jc w:val="center"/>
        <w:rPr>
          <w:rFonts w:asciiTheme="minorHAnsi" w:hAnsiTheme="minorHAnsi" w:cstheme="minorHAnsi"/>
          <w:sz w:val="22"/>
          <w:szCs w:val="22"/>
        </w:rPr>
      </w:pPr>
      <w:r w:rsidRPr="000B1D8E">
        <w:rPr>
          <w:rFonts w:asciiTheme="minorHAnsi" w:hAnsiTheme="minorHAnsi" w:cstheme="minorHAnsi"/>
          <w:sz w:val="22"/>
          <w:szCs w:val="22"/>
        </w:rPr>
        <w:t>Harold Schroeder</w:t>
      </w:r>
    </w:p>
    <w:p w14:paraId="29614C73" w14:textId="7E4E7054" w:rsidR="00091C79" w:rsidRPr="000B1D8E" w:rsidRDefault="008C5126" w:rsidP="000B1D8E">
      <w:pPr>
        <w:spacing w:before="6"/>
        <w:ind w:left="140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B1D8E">
        <w:rPr>
          <w:rFonts w:asciiTheme="minorHAnsi" w:eastAsia="Calibri" w:hAnsiTheme="minorHAnsi" w:cstheme="minorHAnsi"/>
          <w:spacing w:val="1"/>
          <w:sz w:val="22"/>
          <w:szCs w:val="22"/>
          <w:u w:color="1F497C"/>
        </w:rPr>
        <w:t>8</w:t>
      </w:r>
      <w:r w:rsidRPr="000B1D8E">
        <w:rPr>
          <w:rFonts w:asciiTheme="minorHAnsi" w:eastAsia="Calibri" w:hAnsiTheme="minorHAnsi" w:cstheme="minorHAnsi"/>
          <w:spacing w:val="-1"/>
          <w:sz w:val="22"/>
          <w:szCs w:val="22"/>
          <w:u w:color="1F497C"/>
        </w:rPr>
        <w:t>0</w:t>
      </w:r>
      <w:r w:rsidRPr="000B1D8E">
        <w:rPr>
          <w:rFonts w:asciiTheme="minorHAnsi" w:eastAsia="Calibri" w:hAnsiTheme="minorHAnsi" w:cstheme="minorHAnsi"/>
          <w:spacing w:val="1"/>
          <w:sz w:val="22"/>
          <w:szCs w:val="22"/>
          <w:u w:color="1F497C"/>
        </w:rPr>
        <w:t>0</w:t>
      </w:r>
      <w:r w:rsidRPr="000B1D8E">
        <w:rPr>
          <w:rFonts w:asciiTheme="minorHAnsi" w:eastAsia="Calibri" w:hAnsiTheme="minorHAnsi" w:cstheme="minorHAnsi"/>
          <w:spacing w:val="-3"/>
          <w:sz w:val="22"/>
          <w:szCs w:val="22"/>
          <w:u w:color="1F497C"/>
        </w:rPr>
        <w:t>.</w:t>
      </w:r>
      <w:r w:rsidRPr="000B1D8E">
        <w:rPr>
          <w:rFonts w:asciiTheme="minorHAnsi" w:eastAsia="Calibri" w:hAnsiTheme="minorHAnsi" w:cstheme="minorHAnsi"/>
          <w:spacing w:val="1"/>
          <w:sz w:val="22"/>
          <w:szCs w:val="22"/>
          <w:u w:color="1F497C"/>
        </w:rPr>
        <w:t>9</w:t>
      </w:r>
      <w:r w:rsidRPr="000B1D8E">
        <w:rPr>
          <w:rFonts w:asciiTheme="minorHAnsi" w:eastAsia="Calibri" w:hAnsiTheme="minorHAnsi" w:cstheme="minorHAnsi"/>
          <w:spacing w:val="-1"/>
          <w:sz w:val="22"/>
          <w:szCs w:val="22"/>
          <w:u w:color="1F497C"/>
        </w:rPr>
        <w:t>9</w:t>
      </w:r>
      <w:r w:rsidRPr="000B1D8E">
        <w:rPr>
          <w:rFonts w:asciiTheme="minorHAnsi" w:eastAsia="Calibri" w:hAnsiTheme="minorHAnsi" w:cstheme="minorHAnsi"/>
          <w:spacing w:val="1"/>
          <w:sz w:val="22"/>
          <w:szCs w:val="22"/>
          <w:u w:color="1F497C"/>
        </w:rPr>
        <w:t>1</w:t>
      </w:r>
      <w:r w:rsidRPr="000B1D8E">
        <w:rPr>
          <w:rFonts w:asciiTheme="minorHAnsi" w:eastAsia="Calibri" w:hAnsiTheme="minorHAnsi" w:cstheme="minorHAnsi"/>
          <w:sz w:val="22"/>
          <w:szCs w:val="22"/>
          <w:u w:color="1F497C"/>
        </w:rPr>
        <w:t>.</w:t>
      </w:r>
      <w:r w:rsidRPr="000B1D8E">
        <w:rPr>
          <w:rFonts w:asciiTheme="minorHAnsi" w:eastAsia="Calibri" w:hAnsiTheme="minorHAnsi" w:cstheme="minorHAnsi"/>
          <w:spacing w:val="-1"/>
          <w:sz w:val="22"/>
          <w:szCs w:val="22"/>
          <w:u w:color="1F497C"/>
        </w:rPr>
        <w:t>51</w:t>
      </w:r>
      <w:r w:rsidRPr="000B1D8E">
        <w:rPr>
          <w:rFonts w:asciiTheme="minorHAnsi" w:eastAsia="Calibri" w:hAnsiTheme="minorHAnsi" w:cstheme="minorHAnsi"/>
          <w:spacing w:val="1"/>
          <w:sz w:val="22"/>
          <w:szCs w:val="22"/>
          <w:u w:color="1F497C"/>
        </w:rPr>
        <w:t>8</w:t>
      </w:r>
      <w:r w:rsidRPr="000B1D8E">
        <w:rPr>
          <w:rFonts w:asciiTheme="minorHAnsi" w:eastAsia="Calibri" w:hAnsiTheme="minorHAnsi" w:cstheme="minorHAnsi"/>
          <w:sz w:val="22"/>
          <w:szCs w:val="22"/>
          <w:u w:color="1F497C"/>
        </w:rPr>
        <w:t xml:space="preserve">7 </w:t>
      </w:r>
      <w:r w:rsidRPr="000B1D8E">
        <w:rPr>
          <w:rFonts w:asciiTheme="minorHAnsi" w:hAnsiTheme="minorHAnsi" w:cstheme="minorHAnsi"/>
          <w:sz w:val="22"/>
          <w:szCs w:val="22"/>
          <w:u w:color="1F497C"/>
        </w:rPr>
        <w:t>‖</w:t>
      </w:r>
      <w:hyperlink r:id="rId5" w:history="1">
        <w:r w:rsidR="000B1D8E" w:rsidRPr="000B1D8E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 xml:space="preserve"> </w:t>
        </w:r>
        <w:r w:rsidR="000B1D8E" w:rsidRPr="000B1D8E">
          <w:rPr>
            <w:rStyle w:val="Hyperlink"/>
            <w:rFonts w:asciiTheme="minorHAnsi" w:hAnsiTheme="minorHAnsi" w:cstheme="minorHAnsi"/>
            <w:color w:val="auto"/>
            <w:spacing w:val="-52"/>
            <w:sz w:val="22"/>
            <w:szCs w:val="22"/>
          </w:rPr>
          <w:t xml:space="preserve"> </w:t>
        </w:r>
        <w:r w:rsidR="000B1D8E" w:rsidRPr="000B1D8E">
          <w:rPr>
            <w:rStyle w:val="Hyperlink"/>
            <w:rFonts w:asciiTheme="minorHAnsi" w:eastAsia="Calibri" w:hAnsiTheme="minorHAnsi" w:cstheme="minorHAnsi"/>
            <w:color w:val="auto"/>
            <w:sz w:val="22"/>
            <w:szCs w:val="22"/>
          </w:rPr>
          <w:t>harold@gmail.com</w:t>
        </w:r>
      </w:hyperlink>
    </w:p>
    <w:p w14:paraId="14BE8DF4" w14:textId="77777777" w:rsidR="00091C79" w:rsidRPr="000B1D8E" w:rsidRDefault="008C5126">
      <w:pPr>
        <w:spacing w:before="59"/>
        <w:ind w:left="1649" w:right="16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B1D8E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STOMER SE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VICE</w:t>
      </w:r>
      <w:r w:rsidRPr="000B1D8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0B1D8E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AD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MINIST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RA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TIVE</w:t>
      </w:r>
      <w:r w:rsidRPr="000B1D8E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B1D8E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PPO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T P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ESSION</w:t>
      </w:r>
      <w:r w:rsidRPr="000B1D8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0B1D8E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6D5889A0" w14:textId="516A9908" w:rsidR="00091C79" w:rsidRPr="000B1D8E" w:rsidRDefault="008C5126">
      <w:pPr>
        <w:spacing w:line="243" w:lineRule="auto"/>
        <w:ind w:left="462" w:right="464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omb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n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n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g</w:t>
      </w:r>
      <w:r w:rsidRPr="000B1D8E">
        <w:rPr>
          <w:rFonts w:asciiTheme="minorHAnsi" w:eastAsia="Calibri" w:hAnsiTheme="minorHAnsi" w:cstheme="minorHAnsi"/>
          <w:bCs/>
          <w:i/>
          <w:spacing w:val="-8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st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on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g</w:t>
      </w:r>
      <w:r w:rsidRPr="000B1D8E">
        <w:rPr>
          <w:rFonts w:asciiTheme="minorHAnsi" w:eastAsia="Calibri" w:hAnsiTheme="minorHAnsi" w:cstheme="minorHAnsi"/>
          <w:bCs/>
          <w:i/>
          <w:spacing w:val="-2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ustome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-8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se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rv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5"/>
          <w:sz w:val="22"/>
          <w:szCs w:val="22"/>
        </w:rPr>
        <w:t>e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,</w:t>
      </w:r>
      <w:r w:rsidRPr="000B1D8E">
        <w:rPr>
          <w:rFonts w:asciiTheme="minorHAnsi" w:eastAsia="Calibri" w:hAnsiTheme="minorHAnsi" w:cstheme="minorHAnsi"/>
          <w:bCs/>
          <w:i/>
          <w:spacing w:val="-6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adm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n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st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a</w:t>
      </w:r>
      <w:r w:rsidRPr="000B1D8E">
        <w:rPr>
          <w:rFonts w:asciiTheme="minorHAnsi" w:eastAsia="Calibri" w:hAnsiTheme="minorHAnsi" w:cstheme="minorHAnsi"/>
          <w:bCs/>
          <w:i/>
          <w:spacing w:val="3"/>
          <w:sz w:val="22"/>
          <w:szCs w:val="22"/>
        </w:rPr>
        <w:t>t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ve</w:t>
      </w:r>
      <w:r w:rsidRPr="000B1D8E">
        <w:rPr>
          <w:rFonts w:asciiTheme="minorHAnsi" w:eastAsia="Calibri" w:hAnsiTheme="minorHAnsi" w:cstheme="minorHAnsi"/>
          <w:bCs/>
          <w:i/>
          <w:spacing w:val="-1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an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d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3"/>
          <w:sz w:val="22"/>
          <w:szCs w:val="22"/>
        </w:rPr>
        <w:t>o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mmun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at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on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s</w:t>
      </w:r>
      <w:r w:rsidRPr="000B1D8E">
        <w:rPr>
          <w:rFonts w:asciiTheme="minorHAnsi" w:eastAsia="Calibri" w:hAnsiTheme="minorHAnsi" w:cstheme="minorHAnsi"/>
          <w:bCs/>
          <w:i/>
          <w:spacing w:val="-1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e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x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pe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t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s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e</w:t>
      </w:r>
      <w:r w:rsidRPr="000B1D8E">
        <w:rPr>
          <w:rFonts w:asciiTheme="minorHAnsi" w:eastAsia="Calibri" w:hAnsiTheme="minorHAnsi" w:cstheme="minorHAnsi"/>
          <w:bCs/>
          <w:i/>
          <w:spacing w:val="-6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t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o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p</w:t>
      </w:r>
      <w:r w:rsidRPr="000B1D8E">
        <w:rPr>
          <w:rFonts w:asciiTheme="minorHAnsi" w:eastAsia="Calibri" w:hAnsiTheme="minorHAnsi" w:cstheme="minorHAnsi"/>
          <w:bCs/>
          <w:i/>
          <w:spacing w:val="2"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ompt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l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y</w:t>
      </w:r>
      <w:r w:rsidRPr="000B1D8E">
        <w:rPr>
          <w:rFonts w:asciiTheme="minorHAnsi" w:eastAsia="Calibri" w:hAnsiTheme="minorHAnsi" w:cstheme="minorHAnsi"/>
          <w:bCs/>
          <w:i/>
          <w:spacing w:val="-8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estab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li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s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h</w:t>
      </w:r>
      <w:r w:rsidRPr="000B1D8E">
        <w:rPr>
          <w:rFonts w:asciiTheme="minorHAnsi" w:eastAsia="Calibri" w:hAnsiTheme="minorHAnsi" w:cstheme="minorHAnsi"/>
          <w:bCs/>
          <w:i/>
          <w:spacing w:val="-3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e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f</w:t>
      </w:r>
      <w:r w:rsidRPr="000B1D8E">
        <w:rPr>
          <w:rFonts w:asciiTheme="minorHAnsi" w:eastAsia="Calibri" w:hAnsiTheme="minorHAnsi" w:cstheme="minorHAnsi"/>
          <w:bCs/>
          <w:i/>
          <w:spacing w:val="2"/>
          <w:sz w:val="22"/>
          <w:szCs w:val="22"/>
        </w:rPr>
        <w:t>f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e</w:t>
      </w:r>
      <w:r w:rsidRPr="000B1D8E">
        <w:rPr>
          <w:rFonts w:asciiTheme="minorHAnsi" w:eastAsia="Calibri" w:hAnsiTheme="minorHAnsi" w:cstheme="minorHAnsi"/>
          <w:bCs/>
          <w:i/>
          <w:spacing w:val="3"/>
          <w:sz w:val="22"/>
          <w:szCs w:val="22"/>
        </w:rPr>
        <w:t>n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cy,</w:t>
      </w:r>
      <w:r w:rsidRPr="000B1D8E">
        <w:rPr>
          <w:rFonts w:asciiTheme="minorHAnsi" w:eastAsia="Calibri" w:hAnsiTheme="minorHAnsi" w:cstheme="minorHAnsi"/>
          <w:bCs/>
          <w:i/>
          <w:spacing w:val="-7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2"/>
          <w:w w:val="99"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w w:val="99"/>
          <w:sz w:val="22"/>
          <w:szCs w:val="22"/>
        </w:rPr>
        <w:t>eso</w:t>
      </w:r>
      <w:r w:rsidRPr="000B1D8E">
        <w:rPr>
          <w:rFonts w:asciiTheme="minorHAnsi" w:eastAsia="Calibri" w:hAnsiTheme="minorHAnsi" w:cstheme="minorHAnsi"/>
          <w:bCs/>
          <w:i/>
          <w:spacing w:val="-1"/>
          <w:w w:val="99"/>
          <w:sz w:val="22"/>
          <w:szCs w:val="22"/>
        </w:rPr>
        <w:t>l</w:t>
      </w:r>
      <w:r w:rsidRPr="000B1D8E">
        <w:rPr>
          <w:rFonts w:asciiTheme="minorHAnsi" w:eastAsia="Calibri" w:hAnsiTheme="minorHAnsi" w:cstheme="minorHAnsi"/>
          <w:bCs/>
          <w:i/>
          <w:w w:val="99"/>
          <w:sz w:val="22"/>
          <w:szCs w:val="22"/>
        </w:rPr>
        <w:t xml:space="preserve">ve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p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ob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l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em</w:t>
      </w:r>
      <w:r w:rsidRPr="000B1D8E">
        <w:rPr>
          <w:rFonts w:asciiTheme="minorHAnsi" w:eastAsia="Calibri" w:hAnsiTheme="minorHAnsi" w:cstheme="minorHAnsi"/>
          <w:bCs/>
          <w:i/>
          <w:spacing w:val="2"/>
          <w:sz w:val="22"/>
          <w:szCs w:val="22"/>
        </w:rPr>
        <w:t>s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,</w:t>
      </w:r>
      <w:r w:rsidRPr="000B1D8E">
        <w:rPr>
          <w:rFonts w:asciiTheme="minorHAnsi" w:eastAsia="Calibri" w:hAnsiTheme="minorHAnsi" w:cstheme="minorHAnsi"/>
          <w:bCs/>
          <w:i/>
          <w:spacing w:val="-8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an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d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opt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sz w:val="22"/>
          <w:szCs w:val="22"/>
        </w:rPr>
        <w:t>m</w:t>
      </w:r>
      <w:r w:rsidRPr="000B1D8E">
        <w:rPr>
          <w:rFonts w:asciiTheme="minorHAnsi" w:eastAsia="Calibri" w:hAnsiTheme="minorHAnsi" w:cstheme="minorHAnsi"/>
          <w:bCs/>
          <w:i/>
          <w:spacing w:val="-1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z w:val="22"/>
          <w:szCs w:val="22"/>
        </w:rPr>
        <w:t>ze</w:t>
      </w:r>
      <w:r w:rsidRPr="000B1D8E">
        <w:rPr>
          <w:rFonts w:asciiTheme="minorHAnsi" w:eastAsia="Calibri" w:hAnsiTheme="minorHAnsi" w:cstheme="minorHAnsi"/>
          <w:bCs/>
          <w:i/>
          <w:spacing w:val="-6"/>
          <w:sz w:val="22"/>
          <w:szCs w:val="22"/>
        </w:rPr>
        <w:t xml:space="preserve"> </w:t>
      </w:r>
      <w:r w:rsidRPr="000B1D8E">
        <w:rPr>
          <w:rFonts w:asciiTheme="minorHAnsi" w:eastAsia="Calibri" w:hAnsiTheme="minorHAnsi" w:cstheme="minorHAnsi"/>
          <w:bCs/>
          <w:i/>
          <w:spacing w:val="3"/>
          <w:w w:val="99"/>
          <w:sz w:val="22"/>
          <w:szCs w:val="22"/>
        </w:rPr>
        <w:t>p</w:t>
      </w:r>
      <w:r w:rsidRPr="000B1D8E">
        <w:rPr>
          <w:rFonts w:asciiTheme="minorHAnsi" w:eastAsia="Calibri" w:hAnsiTheme="minorHAnsi" w:cstheme="minorHAnsi"/>
          <w:bCs/>
          <w:i/>
          <w:w w:val="99"/>
          <w:sz w:val="22"/>
          <w:szCs w:val="22"/>
        </w:rPr>
        <w:t>r</w:t>
      </w:r>
      <w:r w:rsidRPr="000B1D8E">
        <w:rPr>
          <w:rFonts w:asciiTheme="minorHAnsi" w:eastAsia="Calibri" w:hAnsiTheme="minorHAnsi" w:cstheme="minorHAnsi"/>
          <w:bCs/>
          <w:i/>
          <w:spacing w:val="1"/>
          <w:w w:val="99"/>
          <w:sz w:val="22"/>
          <w:szCs w:val="22"/>
        </w:rPr>
        <w:t>o</w:t>
      </w:r>
      <w:r w:rsidRPr="000B1D8E">
        <w:rPr>
          <w:rFonts w:asciiTheme="minorHAnsi" w:eastAsia="Calibri" w:hAnsiTheme="minorHAnsi" w:cstheme="minorHAnsi"/>
          <w:bCs/>
          <w:i/>
          <w:spacing w:val="3"/>
          <w:w w:val="99"/>
          <w:sz w:val="22"/>
          <w:szCs w:val="22"/>
        </w:rPr>
        <w:t>d</w:t>
      </w:r>
      <w:r w:rsidRPr="000B1D8E">
        <w:rPr>
          <w:rFonts w:asciiTheme="minorHAnsi" w:eastAsia="Calibri" w:hAnsiTheme="minorHAnsi" w:cstheme="minorHAnsi"/>
          <w:bCs/>
          <w:i/>
          <w:spacing w:val="1"/>
          <w:w w:val="99"/>
          <w:sz w:val="22"/>
          <w:szCs w:val="22"/>
        </w:rPr>
        <w:t>u</w:t>
      </w:r>
      <w:r w:rsidRPr="000B1D8E">
        <w:rPr>
          <w:rFonts w:asciiTheme="minorHAnsi" w:eastAsia="Calibri" w:hAnsiTheme="minorHAnsi" w:cstheme="minorHAnsi"/>
          <w:bCs/>
          <w:i/>
          <w:w w:val="99"/>
          <w:sz w:val="22"/>
          <w:szCs w:val="22"/>
        </w:rPr>
        <w:t>c</w:t>
      </w:r>
      <w:r w:rsidRPr="000B1D8E">
        <w:rPr>
          <w:rFonts w:asciiTheme="minorHAnsi" w:eastAsia="Calibri" w:hAnsiTheme="minorHAnsi" w:cstheme="minorHAnsi"/>
          <w:bCs/>
          <w:i/>
          <w:spacing w:val="1"/>
          <w:w w:val="99"/>
          <w:sz w:val="22"/>
          <w:szCs w:val="22"/>
        </w:rPr>
        <w:t>t</w:t>
      </w:r>
      <w:r w:rsidRPr="000B1D8E">
        <w:rPr>
          <w:rFonts w:asciiTheme="minorHAnsi" w:eastAsia="Calibri" w:hAnsiTheme="minorHAnsi" w:cstheme="minorHAnsi"/>
          <w:bCs/>
          <w:i/>
          <w:spacing w:val="-1"/>
          <w:w w:val="99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w w:val="99"/>
          <w:sz w:val="22"/>
          <w:szCs w:val="22"/>
        </w:rPr>
        <w:t>v</w:t>
      </w:r>
      <w:r w:rsidRPr="000B1D8E">
        <w:rPr>
          <w:rFonts w:asciiTheme="minorHAnsi" w:eastAsia="Calibri" w:hAnsiTheme="minorHAnsi" w:cstheme="minorHAnsi"/>
          <w:bCs/>
          <w:i/>
          <w:spacing w:val="-1"/>
          <w:w w:val="99"/>
          <w:sz w:val="22"/>
          <w:szCs w:val="22"/>
        </w:rPr>
        <w:t>i</w:t>
      </w:r>
      <w:r w:rsidRPr="000B1D8E">
        <w:rPr>
          <w:rFonts w:asciiTheme="minorHAnsi" w:eastAsia="Calibri" w:hAnsiTheme="minorHAnsi" w:cstheme="minorHAnsi"/>
          <w:bCs/>
          <w:i/>
          <w:spacing w:val="1"/>
          <w:w w:val="99"/>
          <w:sz w:val="22"/>
          <w:szCs w:val="22"/>
        </w:rPr>
        <w:t>t</w:t>
      </w:r>
      <w:r w:rsidRPr="000B1D8E">
        <w:rPr>
          <w:rFonts w:asciiTheme="minorHAnsi" w:eastAsia="Calibri" w:hAnsiTheme="minorHAnsi" w:cstheme="minorHAnsi"/>
          <w:bCs/>
          <w:i/>
          <w:spacing w:val="6"/>
          <w:w w:val="99"/>
          <w:sz w:val="22"/>
          <w:szCs w:val="22"/>
        </w:rPr>
        <w:t>y</w:t>
      </w:r>
      <w:r w:rsidRPr="000B1D8E">
        <w:rPr>
          <w:rFonts w:asciiTheme="minorHAnsi" w:eastAsia="Calibri" w:hAnsiTheme="minorHAnsi" w:cstheme="minorHAnsi"/>
          <w:bCs/>
          <w:i/>
          <w:w w:val="99"/>
          <w:sz w:val="22"/>
          <w:szCs w:val="22"/>
        </w:rPr>
        <w:t>.</w:t>
      </w:r>
    </w:p>
    <w:p w14:paraId="78A4C3F8" w14:textId="77777777" w:rsidR="00091C79" w:rsidRPr="000B1D8E" w:rsidRDefault="00091C7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3FF033E" w14:textId="77777777" w:rsidR="00091C79" w:rsidRPr="000B1D8E" w:rsidRDefault="008C5126">
      <w:pPr>
        <w:ind w:left="140" w:right="100"/>
        <w:jc w:val="both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-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iv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ill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nfli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n,</w:t>
      </w:r>
      <w:r w:rsidRPr="000B1D8E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mini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e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ship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tiv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at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th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nnin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tim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. </w:t>
      </w:r>
      <w:r w:rsidRPr="000B1D8E">
        <w:rPr>
          <w:rFonts w:asciiTheme="minorHAnsi" w:eastAsia="Candara" w:hAnsiTheme="minorHAnsi" w:cstheme="minorHAnsi"/>
          <w:spacing w:val="1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ltipl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mpl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rru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,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ocu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ur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4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ccur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ptim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tivit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.  </w:t>
      </w:r>
      <w:r w:rsidRPr="000B1D8E">
        <w:rPr>
          <w:rFonts w:asciiTheme="minorHAnsi" w:eastAsia="Candara" w:hAnsiTheme="minorHAnsi" w:cstheme="minorHAnsi"/>
          <w:spacing w:val="3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x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n 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4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3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4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3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s 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ltiv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3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p-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ad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mi</w:t>
      </w:r>
      <w:r w:rsidRPr="000B1D8E">
        <w:rPr>
          <w:rFonts w:asciiTheme="minorHAnsi" w:eastAsia="Candara" w:hAnsiTheme="minorHAnsi" w:cstheme="minorHAnsi"/>
          <w:spacing w:val="-4"/>
          <w:w w:val="98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ist</w:t>
      </w:r>
      <w:r w:rsidRPr="000B1D8E">
        <w:rPr>
          <w:rFonts w:asciiTheme="minorHAnsi" w:eastAsia="Candara" w:hAnsiTheme="minorHAnsi" w:cstheme="minorHAnsi"/>
          <w:spacing w:val="-3"/>
          <w:w w:val="98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4"/>
          <w:w w:val="98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tiv</w:t>
      </w:r>
      <w:r w:rsidRPr="000B1D8E">
        <w:rPr>
          <w:rFonts w:asciiTheme="minorHAnsi" w:eastAsia="Candara" w:hAnsiTheme="minorHAnsi" w:cstheme="minorHAnsi"/>
          <w:w w:val="98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6"/>
          <w:w w:val="9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3"/>
          <w:w w:val="98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4"/>
          <w:w w:val="98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w w:val="98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-m</w:t>
      </w:r>
      <w:r w:rsidRPr="000B1D8E">
        <w:rPr>
          <w:rFonts w:asciiTheme="minorHAnsi" w:eastAsia="Candara" w:hAnsiTheme="minorHAnsi" w:cstheme="minorHAnsi"/>
          <w:spacing w:val="-4"/>
          <w:w w:val="98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w w:val="98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10"/>
          <w:w w:val="9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es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nsibilit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92C4EFE" w14:textId="77777777" w:rsidR="00091C79" w:rsidRPr="000B1D8E" w:rsidRDefault="00091C79">
      <w:pPr>
        <w:spacing w:before="8" w:line="100" w:lineRule="exact"/>
        <w:rPr>
          <w:rFonts w:asciiTheme="minorHAnsi" w:hAnsiTheme="minorHAnsi" w:cstheme="minorHAnsi"/>
        </w:rPr>
      </w:pPr>
    </w:p>
    <w:p w14:paraId="43DF4E93" w14:textId="44F96647" w:rsidR="00091C79" w:rsidRPr="000B1D8E" w:rsidRDefault="008C5126">
      <w:pPr>
        <w:spacing w:line="240" w:lineRule="exact"/>
        <w:ind w:left="140" w:right="8210"/>
        <w:jc w:val="both"/>
        <w:rPr>
          <w:rFonts w:asciiTheme="minorHAnsi" w:eastAsia="Candara" w:hAnsiTheme="minorHAnsi" w:cstheme="minorHAnsi"/>
        </w:rPr>
        <w:sectPr w:rsidR="00091C79" w:rsidRPr="000B1D8E">
          <w:type w:val="continuous"/>
          <w:pgSz w:w="12240" w:h="15840"/>
          <w:pgMar w:top="700" w:right="580" w:bottom="280" w:left="580" w:header="720" w:footer="720" w:gutter="0"/>
          <w:cols w:space="720"/>
        </w:sectPr>
      </w:pPr>
      <w:r w:rsidRPr="000B1D8E">
        <w:rPr>
          <w:rFonts w:asciiTheme="minorHAnsi" w:eastAsia="Candara" w:hAnsiTheme="minorHAnsi" w:cstheme="minorHAnsi"/>
          <w:b/>
          <w:spacing w:val="1"/>
          <w:position w:val="1"/>
        </w:rPr>
        <w:t>CO</w:t>
      </w:r>
      <w:r w:rsidRPr="000B1D8E">
        <w:rPr>
          <w:rFonts w:asciiTheme="minorHAnsi" w:eastAsia="Candara" w:hAnsiTheme="minorHAnsi" w:cstheme="minorHAnsi"/>
          <w:b/>
          <w:spacing w:val="-1"/>
          <w:position w:val="1"/>
        </w:rPr>
        <w:t>R</w:t>
      </w:r>
      <w:r w:rsidRPr="000B1D8E">
        <w:rPr>
          <w:rFonts w:asciiTheme="minorHAnsi" w:eastAsia="Candara" w:hAnsiTheme="minorHAnsi" w:cstheme="minorHAnsi"/>
          <w:b/>
          <w:position w:val="1"/>
        </w:rPr>
        <w:t>E</w:t>
      </w:r>
      <w:r w:rsidRPr="000B1D8E">
        <w:rPr>
          <w:rFonts w:asciiTheme="minorHAnsi" w:eastAsia="Candara" w:hAnsiTheme="minorHAnsi" w:cstheme="minorHAnsi"/>
          <w:b/>
          <w:spacing w:val="-5"/>
          <w:position w:val="1"/>
        </w:rPr>
        <w:t xml:space="preserve"> </w:t>
      </w:r>
      <w:r w:rsidRPr="000B1D8E">
        <w:rPr>
          <w:rFonts w:asciiTheme="minorHAnsi" w:eastAsia="Candara" w:hAnsiTheme="minorHAnsi" w:cstheme="minorHAnsi"/>
          <w:b/>
          <w:spacing w:val="-1"/>
          <w:position w:val="1"/>
        </w:rPr>
        <w:t>S</w:t>
      </w:r>
      <w:r w:rsidRPr="000B1D8E">
        <w:rPr>
          <w:rFonts w:asciiTheme="minorHAnsi" w:eastAsia="Candara" w:hAnsiTheme="minorHAnsi" w:cstheme="minorHAnsi"/>
          <w:b/>
          <w:spacing w:val="3"/>
          <w:position w:val="1"/>
        </w:rPr>
        <w:t>K</w:t>
      </w:r>
      <w:r w:rsidRPr="000B1D8E">
        <w:rPr>
          <w:rFonts w:asciiTheme="minorHAnsi" w:eastAsia="Candara" w:hAnsiTheme="minorHAnsi" w:cstheme="minorHAnsi"/>
          <w:b/>
          <w:position w:val="1"/>
        </w:rPr>
        <w:t>I</w:t>
      </w:r>
      <w:r w:rsidRPr="000B1D8E">
        <w:rPr>
          <w:rFonts w:asciiTheme="minorHAnsi" w:eastAsia="Candara" w:hAnsiTheme="minorHAnsi" w:cstheme="minorHAnsi"/>
          <w:b/>
          <w:spacing w:val="2"/>
          <w:position w:val="1"/>
        </w:rPr>
        <w:t>L</w:t>
      </w:r>
      <w:r w:rsidRPr="000B1D8E">
        <w:rPr>
          <w:rFonts w:asciiTheme="minorHAnsi" w:eastAsia="Candara" w:hAnsiTheme="minorHAnsi" w:cstheme="minorHAnsi"/>
          <w:b/>
          <w:position w:val="1"/>
        </w:rPr>
        <w:t>LS</w:t>
      </w:r>
      <w:r w:rsidRPr="000B1D8E">
        <w:rPr>
          <w:rFonts w:asciiTheme="minorHAnsi" w:eastAsia="Candara" w:hAnsiTheme="minorHAnsi" w:cstheme="minorHAnsi"/>
          <w:b/>
          <w:spacing w:val="-4"/>
          <w:position w:val="1"/>
        </w:rPr>
        <w:t xml:space="preserve"> </w:t>
      </w:r>
      <w:r w:rsidRPr="000B1D8E">
        <w:rPr>
          <w:rFonts w:asciiTheme="minorHAnsi" w:eastAsia="Candara" w:hAnsiTheme="minorHAnsi" w:cstheme="minorHAnsi"/>
          <w:b/>
          <w:position w:val="1"/>
        </w:rPr>
        <w:t>AND</w:t>
      </w:r>
      <w:r w:rsidR="000B1D8E" w:rsidRPr="000B1D8E">
        <w:rPr>
          <w:rFonts w:asciiTheme="minorHAnsi" w:eastAsia="Candara" w:hAnsiTheme="minorHAnsi" w:cstheme="minorHAnsi"/>
          <w:b/>
          <w:spacing w:val="-3"/>
          <w:position w:val="1"/>
        </w:rPr>
        <w:t xml:space="preserve"> </w:t>
      </w:r>
      <w:r w:rsidRPr="000B1D8E">
        <w:rPr>
          <w:rFonts w:asciiTheme="minorHAnsi" w:eastAsia="Candara" w:hAnsiTheme="minorHAnsi" w:cstheme="minorHAnsi"/>
          <w:b/>
          <w:position w:val="1"/>
        </w:rPr>
        <w:t>K</w:t>
      </w:r>
      <w:r w:rsidRPr="000B1D8E">
        <w:rPr>
          <w:rFonts w:asciiTheme="minorHAnsi" w:eastAsia="Candara" w:hAnsiTheme="minorHAnsi" w:cstheme="minorHAnsi"/>
          <w:b/>
          <w:spacing w:val="2"/>
          <w:position w:val="1"/>
        </w:rPr>
        <w:t>N</w:t>
      </w:r>
      <w:r w:rsidRPr="000B1D8E">
        <w:rPr>
          <w:rFonts w:asciiTheme="minorHAnsi" w:eastAsia="Candara" w:hAnsiTheme="minorHAnsi" w:cstheme="minorHAnsi"/>
          <w:b/>
          <w:spacing w:val="1"/>
          <w:position w:val="1"/>
        </w:rPr>
        <w:t>O</w:t>
      </w:r>
      <w:r w:rsidRPr="000B1D8E">
        <w:rPr>
          <w:rFonts w:asciiTheme="minorHAnsi" w:eastAsia="Candara" w:hAnsiTheme="minorHAnsi" w:cstheme="minorHAnsi"/>
          <w:b/>
          <w:position w:val="1"/>
        </w:rPr>
        <w:t>WL</w:t>
      </w:r>
      <w:r w:rsidRPr="000B1D8E">
        <w:rPr>
          <w:rFonts w:asciiTheme="minorHAnsi" w:eastAsia="Candara" w:hAnsiTheme="minorHAnsi" w:cstheme="minorHAnsi"/>
          <w:b/>
          <w:spacing w:val="3"/>
          <w:position w:val="1"/>
        </w:rPr>
        <w:t>E</w:t>
      </w:r>
      <w:r w:rsidRPr="000B1D8E">
        <w:rPr>
          <w:rFonts w:asciiTheme="minorHAnsi" w:eastAsia="Candara" w:hAnsiTheme="minorHAnsi" w:cstheme="minorHAnsi"/>
          <w:b/>
          <w:spacing w:val="1"/>
          <w:position w:val="1"/>
        </w:rPr>
        <w:t>DG</w:t>
      </w:r>
      <w:r w:rsidRPr="000B1D8E">
        <w:rPr>
          <w:rFonts w:asciiTheme="minorHAnsi" w:eastAsia="Candara" w:hAnsiTheme="minorHAnsi" w:cstheme="minorHAnsi"/>
          <w:b/>
          <w:position w:val="1"/>
        </w:rPr>
        <w:t>E</w:t>
      </w:r>
    </w:p>
    <w:p w14:paraId="68D6313F" w14:textId="77777777" w:rsidR="00091C79" w:rsidRPr="000B1D8E" w:rsidRDefault="008C5126">
      <w:pPr>
        <w:spacing w:before="39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niz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&amp;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</w:p>
    <w:p w14:paraId="7C2C218A" w14:textId="77777777" w:rsidR="00091C79" w:rsidRPr="000B1D8E" w:rsidRDefault="008C5126">
      <w:pPr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ltit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440F9B4D" w14:textId="77777777" w:rsidR="00091C79" w:rsidRPr="000B1D8E" w:rsidRDefault="008C5126">
      <w:pPr>
        <w:ind w:left="140" w:right="-5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&amp;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25C5AFAB" w14:textId="77777777" w:rsidR="00091C79" w:rsidRPr="000B1D8E" w:rsidRDefault="008C5126">
      <w:pPr>
        <w:spacing w:line="240" w:lineRule="exact"/>
        <w:ind w:left="140" w:right="-43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lt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nn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3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</w:p>
    <w:p w14:paraId="2BF0ECAB" w14:textId="77777777" w:rsidR="00091C79" w:rsidRPr="000B1D8E" w:rsidRDefault="008C5126">
      <w:pPr>
        <w:spacing w:before="39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hAnsiTheme="minorHAnsi" w:cstheme="minorHAnsi"/>
          <w:sz w:val="22"/>
          <w:szCs w:val="22"/>
        </w:rPr>
        <w:br w:type="column"/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</w:p>
    <w:p w14:paraId="54B422C7" w14:textId="77777777" w:rsidR="00091C79" w:rsidRPr="000B1D8E" w:rsidRDefault="008C5126">
      <w:pPr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nf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1DA71126" w14:textId="77777777" w:rsidR="00091C79" w:rsidRPr="000B1D8E" w:rsidRDefault="008C5126">
      <w:pPr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eed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Ass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2D49A504" w14:textId="77777777" w:rsidR="00091C79" w:rsidRPr="000B1D8E" w:rsidRDefault="008C5126">
      <w:pPr>
        <w:spacing w:line="240" w:lineRule="exact"/>
        <w:ind w:right="-5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7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&amp;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</w:p>
    <w:p w14:paraId="7D4C457E" w14:textId="77777777" w:rsidR="00091C79" w:rsidRPr="000B1D8E" w:rsidRDefault="008C5126">
      <w:pPr>
        <w:spacing w:before="39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hAnsiTheme="minorHAnsi" w:cstheme="minorHAnsi"/>
          <w:sz w:val="22"/>
          <w:szCs w:val="22"/>
        </w:rPr>
        <w:br w:type="column"/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Leader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sh</w:t>
      </w:r>
      <w:r w:rsidRPr="000B1D8E">
        <w:rPr>
          <w:rFonts w:asciiTheme="minorHAnsi" w:eastAsia="Candara" w:hAnsiTheme="minorHAnsi" w:cstheme="minorHAnsi"/>
          <w:sz w:val="22"/>
          <w:szCs w:val="22"/>
        </w:rPr>
        <w:t>ip</w:t>
      </w:r>
    </w:p>
    <w:p w14:paraId="7212F811" w14:textId="77777777" w:rsidR="00091C79" w:rsidRPr="000B1D8E" w:rsidRDefault="008C5126">
      <w:pPr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miz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</w:p>
    <w:p w14:paraId="5CC3A9C6" w14:textId="77777777" w:rsidR="00091C79" w:rsidRPr="000B1D8E" w:rsidRDefault="008C5126">
      <w:pPr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min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iv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nt</w:t>
      </w:r>
    </w:p>
    <w:p w14:paraId="5954E5AC" w14:textId="77777777" w:rsidR="00091C79" w:rsidRPr="000B1D8E" w:rsidRDefault="008C5126">
      <w:pPr>
        <w:spacing w:line="240" w:lineRule="exact"/>
        <w:ind w:right="-5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Sc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3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&amp;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im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</w:p>
    <w:p w14:paraId="28FBE209" w14:textId="77777777" w:rsidR="00091C79" w:rsidRPr="000B1D8E" w:rsidRDefault="008C5126">
      <w:pPr>
        <w:spacing w:before="39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hAnsiTheme="minorHAnsi" w:cstheme="minorHAnsi"/>
          <w:sz w:val="22"/>
          <w:szCs w:val="22"/>
        </w:rPr>
        <w:br w:type="column"/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Su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</w:p>
    <w:p w14:paraId="621B31FC" w14:textId="77777777" w:rsidR="00091C79" w:rsidRPr="000B1D8E" w:rsidRDefault="008C5126">
      <w:pPr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</w:p>
    <w:p w14:paraId="48596BA9" w14:textId="77777777" w:rsidR="00091C79" w:rsidRPr="000B1D8E" w:rsidRDefault="008C5126">
      <w:pPr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nn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&amp;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Lead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shi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</w:p>
    <w:p w14:paraId="29840771" w14:textId="77777777" w:rsidR="00091C79" w:rsidRPr="000B1D8E" w:rsidRDefault="008C5126">
      <w:pPr>
        <w:spacing w:line="240" w:lineRule="exact"/>
        <w:rPr>
          <w:rFonts w:asciiTheme="minorHAnsi" w:eastAsia="Candara" w:hAnsiTheme="minorHAnsi" w:cstheme="minorHAnsi"/>
          <w:sz w:val="22"/>
          <w:szCs w:val="22"/>
        </w:rPr>
        <w:sectPr w:rsidR="00091C79" w:rsidRPr="000B1D8E">
          <w:type w:val="continuous"/>
          <w:pgSz w:w="12240" w:h="15840"/>
          <w:pgMar w:top="700" w:right="580" w:bottom="280" w:left="580" w:header="720" w:footer="720" w:gutter="0"/>
          <w:cols w:num="4" w:space="720" w:equalWidth="0">
            <w:col w:w="2546" w:space="311"/>
            <w:col w:w="1885" w:space="275"/>
            <w:col w:w="2820" w:space="331"/>
            <w:col w:w="2912"/>
          </w:cols>
        </w:sectPr>
      </w:pP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lt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4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mm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ns</w:t>
      </w:r>
    </w:p>
    <w:p w14:paraId="491E33BF" w14:textId="77777777" w:rsidR="00091C79" w:rsidRPr="000B1D8E" w:rsidRDefault="008C5126">
      <w:pPr>
        <w:spacing w:before="82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i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ic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i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i/>
          <w:spacing w:val="2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ici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ci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i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i/>
          <w:spacing w:val="3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cl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i/>
          <w:spacing w:val="3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i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i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ff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ic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i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i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i/>
          <w:spacing w:val="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l,</w:t>
      </w:r>
      <w:r w:rsidRPr="000B1D8E">
        <w:rPr>
          <w:rFonts w:asciiTheme="minorHAnsi" w:eastAsia="Candara" w:hAnsiTheme="minorHAnsi" w:cstheme="minorHAnsi"/>
          <w:i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i/>
          <w:spacing w:val="6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i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i/>
          <w:sz w:val="22"/>
          <w:szCs w:val="22"/>
        </w:rPr>
        <w:t>c</w:t>
      </w:r>
    </w:p>
    <w:p w14:paraId="26B3FAFC" w14:textId="4B42E17D" w:rsidR="00091C79" w:rsidRPr="000B1D8E" w:rsidRDefault="008C5126">
      <w:pPr>
        <w:spacing w:before="80"/>
        <w:ind w:left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EX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AND A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CCOM</w:t>
      </w:r>
      <w:r w:rsidRPr="000B1D8E">
        <w:rPr>
          <w:rFonts w:asciiTheme="minorHAnsi" w:eastAsia="Candara" w:hAnsiTheme="minorHAnsi" w:cstheme="minorHAnsi"/>
          <w:b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LI</w:t>
      </w:r>
      <w:r w:rsidRPr="000B1D8E">
        <w:rPr>
          <w:rFonts w:asciiTheme="minorHAnsi" w:eastAsia="Candara" w:hAnsiTheme="minorHAnsi" w:cstheme="minorHAnsi"/>
          <w:b/>
          <w:spacing w:val="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ME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S</w:t>
      </w:r>
    </w:p>
    <w:p w14:paraId="61B04BCB" w14:textId="77777777" w:rsidR="00091C79" w:rsidRPr="000B1D8E" w:rsidRDefault="008C5126">
      <w:pPr>
        <w:spacing w:before="80"/>
        <w:ind w:left="140" w:right="327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CU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TOME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b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SE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 xml:space="preserve">&amp; 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b/>
          <w:spacing w:val="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LI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b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b/>
          <w:spacing w:val="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UT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—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liv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-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iv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in 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ple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erag</w:t>
      </w:r>
      <w:r w:rsidRPr="000B1D8E">
        <w:rPr>
          <w:rFonts w:asciiTheme="minorHAnsi" w:eastAsia="Candara" w:hAnsiTheme="minorHAnsi" w:cstheme="minorHAnsi"/>
          <w:sz w:val="22"/>
          <w:szCs w:val="22"/>
        </w:rPr>
        <w:t>ing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a 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z w:val="22"/>
          <w:szCs w:val="22"/>
        </w:rPr>
        <w:t>ili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ild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rt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asses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eed</w:t>
      </w:r>
      <w:r w:rsidRPr="000B1D8E">
        <w:rPr>
          <w:rFonts w:asciiTheme="minorHAnsi" w:eastAsia="Candara" w:hAnsiTheme="minorHAnsi" w:cstheme="minorHAnsi"/>
          <w:spacing w:val="9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ete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mine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es</w:t>
      </w:r>
      <w:r w:rsidRPr="000B1D8E">
        <w:rPr>
          <w:rFonts w:asciiTheme="minorHAnsi" w:eastAsia="Candara" w:hAnsiTheme="minorHAnsi" w:cstheme="minorHAnsi"/>
          <w:sz w:val="22"/>
          <w:szCs w:val="22"/>
        </w:rPr>
        <w:t>t 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lve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bl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ms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ee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eed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ple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ll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age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  <w:r w:rsidRPr="000B1D8E">
        <w:rPr>
          <w:rFonts w:asciiTheme="minorHAnsi" w:eastAsia="Candara" w:hAnsiTheme="minorHAnsi" w:cstheme="minorHAnsi"/>
          <w:spacing w:val="3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ombin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ive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sta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ing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f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ga</w:t>
      </w:r>
      <w:r w:rsidRPr="000B1D8E">
        <w:rPr>
          <w:rFonts w:asciiTheme="minorHAnsi" w:eastAsia="Candara" w:hAnsiTheme="minorHAnsi" w:cstheme="minorHAnsi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zat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esse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deta</w:t>
      </w:r>
      <w:r w:rsidRPr="000B1D8E">
        <w:rPr>
          <w:rFonts w:asciiTheme="minorHAnsi" w:eastAsia="Candara" w:hAnsiTheme="minorHAnsi" w:cstheme="minorHAnsi"/>
          <w:sz w:val="22"/>
          <w:szCs w:val="22"/>
        </w:rPr>
        <w:t>il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li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ste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ning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sk</w:t>
      </w:r>
      <w:r w:rsidRPr="000B1D8E">
        <w:rPr>
          <w:rFonts w:asciiTheme="minorHAnsi" w:eastAsia="Candara" w:hAnsiTheme="minorHAnsi" w:cstheme="minorHAnsi"/>
          <w:sz w:val="22"/>
          <w:szCs w:val="22"/>
        </w:rPr>
        <w:t>ills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eat</w:t>
      </w:r>
      <w:r w:rsidRPr="000B1D8E">
        <w:rPr>
          <w:rFonts w:asciiTheme="minorHAnsi" w:eastAsia="Candara" w:hAnsiTheme="minorHAnsi" w:cstheme="minorHAnsi"/>
          <w:sz w:val="22"/>
          <w:szCs w:val="22"/>
        </w:rPr>
        <w:t>ive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imm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at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fli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io</w:t>
      </w:r>
      <w:r w:rsidRPr="000B1D8E">
        <w:rPr>
          <w:rFonts w:asciiTheme="minorHAnsi" w:eastAsia="Candara" w:hAnsiTheme="minorHAnsi" w:cstheme="minorHAnsi"/>
          <w:sz w:val="22"/>
          <w:szCs w:val="22"/>
        </w:rPr>
        <w:t>n.</w:t>
      </w:r>
    </w:p>
    <w:p w14:paraId="5ACBDC11" w14:textId="77777777" w:rsidR="000B1D8E" w:rsidRDefault="008C5126" w:rsidP="000B1D8E">
      <w:pPr>
        <w:spacing w:before="80"/>
        <w:ind w:firstLine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pe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ateg</w:t>
      </w:r>
      <w:r w:rsidRPr="000B1D8E">
        <w:rPr>
          <w:rFonts w:asciiTheme="minorHAnsi" w:eastAsia="Candara" w:hAnsiTheme="minorHAnsi" w:cstheme="minorHAnsi"/>
          <w:sz w:val="22"/>
          <w:szCs w:val="22"/>
        </w:rPr>
        <w:t>ic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te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-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sc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oo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ms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eas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ble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4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lo</w:t>
      </w:r>
      <w:r w:rsidRPr="000B1D8E">
        <w:rPr>
          <w:rFonts w:asciiTheme="minorHAnsi" w:eastAsia="Candara" w:hAnsiTheme="minorHAnsi" w:cstheme="minorHAnsi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1A85DD9" w14:textId="77777777" w:rsidR="000B1D8E" w:rsidRDefault="008C5126" w:rsidP="000B1D8E">
      <w:pPr>
        <w:spacing w:before="80"/>
        <w:ind w:firstLine="140"/>
        <w:rPr>
          <w:rFonts w:asciiTheme="minorHAnsi" w:eastAsia="Candara" w:hAnsiTheme="minorHAnsi" w:cstheme="minorHAnsi"/>
          <w:spacing w:val="-5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tti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t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</w:p>
    <w:p w14:paraId="2E0F2103" w14:textId="77777777" w:rsidR="000B1D8E" w:rsidRDefault="008C5126" w:rsidP="000B1D8E">
      <w:pPr>
        <w:spacing w:before="80"/>
        <w:ind w:firstLine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  <w:r w:rsidRPr="000B1D8E">
        <w:rPr>
          <w:rFonts w:asciiTheme="minorHAnsi" w:eastAsia="Candara" w:hAnsiTheme="minorHAnsi" w:cstheme="minorHAnsi"/>
          <w:spacing w:val="3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Ga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th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w w:val="98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w w:val="98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w w:val="98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w w:val="98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1"/>
          <w:w w:val="98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w w:val="98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w w:val="98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w w:val="98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0"/>
          <w:w w:val="9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ur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</w:p>
    <w:p w14:paraId="508C3092" w14:textId="77777777" w:rsidR="000B1D8E" w:rsidRDefault="008C5126" w:rsidP="000B1D8E">
      <w:pPr>
        <w:spacing w:before="80"/>
        <w:ind w:firstLine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s,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x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-st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9A4F038" w14:textId="58A86DE1" w:rsidR="00091C79" w:rsidRPr="000B1D8E" w:rsidRDefault="008C5126" w:rsidP="000B1D8E">
      <w:pPr>
        <w:spacing w:before="80"/>
        <w:ind w:firstLine="14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ff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mili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ng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7A0773F" w14:textId="77777777" w:rsidR="00091C79" w:rsidRPr="000B1D8E" w:rsidRDefault="00091C7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7BFCB4A" w14:textId="77777777" w:rsidR="000B1D8E" w:rsidRDefault="008C5126" w:rsidP="000B1D8E">
      <w:pPr>
        <w:ind w:left="140" w:right="1138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MMU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pacing w:val="-1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 xml:space="preserve">&amp; 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TE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AM</w:t>
      </w:r>
      <w:r w:rsidRPr="000B1D8E">
        <w:rPr>
          <w:rFonts w:asciiTheme="minorHAnsi" w:eastAsia="Candara" w:hAnsiTheme="minorHAnsi" w:cstheme="minorHAnsi"/>
          <w:b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w w:val="99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b/>
          <w:spacing w:val="1"/>
          <w:w w:val="99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w w:val="99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b/>
          <w:spacing w:val="1"/>
          <w:w w:val="99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b/>
          <w:spacing w:val="6"/>
          <w:w w:val="99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b/>
          <w:spacing w:val="-1"/>
          <w:w w:val="99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b/>
          <w:spacing w:val="2"/>
          <w:w w:val="99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b/>
          <w:w w:val="99"/>
          <w:sz w:val="22"/>
          <w:szCs w:val="22"/>
        </w:rPr>
        <w:t>IP</w:t>
      </w:r>
      <w:r w:rsidRPr="000B1D8E">
        <w:rPr>
          <w:rFonts w:asciiTheme="minorHAnsi" w:eastAsia="Candara" w:hAnsiTheme="minorHAnsi" w:cstheme="minorHAnsi"/>
          <w:spacing w:val="3"/>
          <w:w w:val="99"/>
          <w:sz w:val="22"/>
          <w:szCs w:val="22"/>
        </w:rPr>
        <w:t>—</w:t>
      </w:r>
      <w:r w:rsidRPr="000B1D8E">
        <w:rPr>
          <w:rFonts w:asciiTheme="minorHAnsi" w:eastAsia="Candara" w:hAnsiTheme="minorHAnsi" w:cstheme="minorHAnsi"/>
          <w:spacing w:val="-3"/>
          <w:w w:val="99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w w:val="99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w w:val="99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w w:val="99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w w:val="99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pacing w:val="1"/>
          <w:w w:val="99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w w:val="99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w w:val="99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w w:val="99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2"/>
          <w:w w:val="99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w w:val="99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4"/>
          <w:w w:val="9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ist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x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tis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cr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l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ad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iv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D6922CA" w14:textId="77777777" w:rsidR="000B1D8E" w:rsidRDefault="008C5126" w:rsidP="000B1D8E">
      <w:pPr>
        <w:ind w:left="140" w:right="1138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tiliz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itt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ill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ff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iv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635E2ED" w14:textId="4FFB0E87" w:rsidR="00091C79" w:rsidRPr="000B1D8E" w:rsidRDefault="008C5126" w:rsidP="000B1D8E">
      <w:pPr>
        <w:ind w:left="140" w:right="1138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illf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ll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2</w:t>
      </w:r>
      <w:r w:rsidRPr="000B1D8E">
        <w:rPr>
          <w:rFonts w:asciiTheme="minorHAnsi" w:eastAsia="Candara" w:hAnsiTheme="minorHAnsi" w:cstheme="minorHAnsi"/>
          <w:sz w:val="22"/>
          <w:szCs w:val="22"/>
        </w:rPr>
        <w:t>0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rin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th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siti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m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ptimi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z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ccor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2C4F61C2" w14:textId="77777777" w:rsidR="00091C79" w:rsidRPr="000B1D8E" w:rsidRDefault="00091C7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C662A23" w14:textId="77777777" w:rsidR="00091C79" w:rsidRPr="000B1D8E" w:rsidRDefault="008C5126">
      <w:pPr>
        <w:ind w:left="140" w:right="458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Z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NAL</w:t>
      </w:r>
      <w:r w:rsidRPr="000B1D8E">
        <w:rPr>
          <w:rFonts w:asciiTheme="minorHAnsi" w:eastAsia="Candara" w:hAnsiTheme="minorHAnsi" w:cstheme="minorHAnsi"/>
          <w:b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&amp; A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DM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-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TR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b/>
          <w:spacing w:val="1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b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spacing w:val="-1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b/>
          <w:spacing w:val="1"/>
          <w:w w:val="99"/>
          <w:sz w:val="22"/>
          <w:szCs w:val="22"/>
        </w:rPr>
        <w:t>EXCE</w:t>
      </w:r>
      <w:r w:rsidRPr="000B1D8E">
        <w:rPr>
          <w:rFonts w:asciiTheme="minorHAnsi" w:eastAsia="Candara" w:hAnsiTheme="minorHAnsi" w:cstheme="minorHAnsi"/>
          <w:b/>
          <w:w w:val="99"/>
          <w:sz w:val="22"/>
          <w:szCs w:val="22"/>
        </w:rPr>
        <w:t>LL</w:t>
      </w:r>
      <w:r w:rsidRPr="000B1D8E">
        <w:rPr>
          <w:rFonts w:asciiTheme="minorHAnsi" w:eastAsia="Candara" w:hAnsiTheme="minorHAnsi" w:cstheme="minorHAnsi"/>
          <w:b/>
          <w:spacing w:val="3"/>
          <w:w w:val="99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b/>
          <w:w w:val="99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b/>
          <w:spacing w:val="1"/>
          <w:w w:val="99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b/>
          <w:spacing w:val="7"/>
          <w:w w:val="99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w w:val="99"/>
          <w:sz w:val="22"/>
          <w:szCs w:val="22"/>
        </w:rPr>
        <w:t>—</w:t>
      </w:r>
      <w:r w:rsidRPr="000B1D8E">
        <w:rPr>
          <w:rFonts w:asciiTheme="minorHAnsi" w:eastAsia="Candara" w:hAnsiTheme="minorHAnsi" w:cstheme="minorHAnsi"/>
          <w:spacing w:val="1"/>
          <w:w w:val="99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w w:val="99"/>
          <w:sz w:val="22"/>
          <w:szCs w:val="22"/>
        </w:rPr>
        <w:t>rea</w:t>
      </w:r>
      <w:r w:rsidRPr="000B1D8E">
        <w:rPr>
          <w:rFonts w:asciiTheme="minorHAnsi" w:eastAsia="Candara" w:hAnsiTheme="minorHAnsi" w:cstheme="minorHAnsi"/>
          <w:spacing w:val="-2"/>
          <w:w w:val="99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w w:val="99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w w:val="99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w w:val="9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k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viti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pl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rou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d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j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  <w:r w:rsidRPr="000B1D8E">
        <w:rPr>
          <w:rFonts w:asciiTheme="minorHAnsi" w:eastAsia="Candara" w:hAnsiTheme="minorHAnsi" w:cstheme="minorHAnsi"/>
          <w:spacing w:val="3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int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ad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lin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w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ll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ad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inis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iv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766B78AC" w14:textId="77777777" w:rsidR="00091C79" w:rsidRPr="000B1D8E" w:rsidRDefault="008C5126">
      <w:pPr>
        <w:spacing w:before="79"/>
        <w:ind w:left="50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hAnsiTheme="minorHAnsi" w:cstheme="minorHAnsi"/>
          <w:sz w:val="22"/>
          <w:szCs w:val="22"/>
        </w:rPr>
        <w:t xml:space="preserve">    </w:t>
      </w:r>
      <w:r w:rsidRPr="000B1D8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Su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pp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4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ph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7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s,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4</w:t>
      </w:r>
      <w:r w:rsidRPr="000B1D8E">
        <w:rPr>
          <w:rFonts w:asciiTheme="minorHAnsi" w:eastAsia="Candara" w:hAnsiTheme="minorHAnsi" w:cstheme="minorHAnsi"/>
          <w:sz w:val="22"/>
          <w:szCs w:val="22"/>
        </w:rPr>
        <w:t>0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th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6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ng</w:t>
      </w:r>
      <w:r w:rsidRPr="000B1D8E">
        <w:rPr>
          <w:rFonts w:asciiTheme="minorHAnsi" w:eastAsia="Candara" w:hAnsiTheme="minorHAnsi" w:cstheme="minorHAnsi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ou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hi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n’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spi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al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14015759" w14:textId="77777777" w:rsidR="00091C79" w:rsidRPr="000B1D8E" w:rsidRDefault="008C5126">
      <w:pPr>
        <w:spacing w:line="240" w:lineRule="exact"/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vi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2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w w:val="98"/>
          <w:position w:val="1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w w:val="98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w w:val="98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5"/>
          <w:w w:val="98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w w:val="98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w w:val="98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w w:val="98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w w:val="98"/>
          <w:position w:val="1"/>
          <w:sz w:val="22"/>
          <w:szCs w:val="22"/>
        </w:rPr>
        <w:t>-f</w:t>
      </w:r>
      <w:r w:rsidRPr="000B1D8E">
        <w:rPr>
          <w:rFonts w:asciiTheme="minorHAnsi" w:eastAsia="Candara" w:hAnsiTheme="minorHAnsi" w:cstheme="minorHAnsi"/>
          <w:spacing w:val="-3"/>
          <w:w w:val="98"/>
          <w:position w:val="1"/>
          <w:sz w:val="22"/>
          <w:szCs w:val="22"/>
        </w:rPr>
        <w:t>ocu</w:t>
      </w:r>
      <w:r w:rsidRPr="000B1D8E">
        <w:rPr>
          <w:rFonts w:asciiTheme="minorHAnsi" w:eastAsia="Candara" w:hAnsiTheme="minorHAnsi" w:cstheme="minorHAnsi"/>
          <w:spacing w:val="-2"/>
          <w:w w:val="98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w w:val="98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w w:val="98"/>
          <w:position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8"/>
          <w:w w:val="98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pp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1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u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2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we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5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12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rou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tin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lls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8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mblin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3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5"/>
          <w:position w:val="1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fil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7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0"/>
          <w:position w:val="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position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position w:val="1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3"/>
          <w:position w:val="1"/>
          <w:sz w:val="22"/>
          <w:szCs w:val="22"/>
        </w:rPr>
        <w:t>cr</w:t>
      </w:r>
      <w:r w:rsidRPr="000B1D8E">
        <w:rPr>
          <w:rFonts w:asciiTheme="minorHAnsi" w:eastAsia="Candara" w:hAnsiTheme="minorHAnsi" w:cstheme="minorHAnsi"/>
          <w:spacing w:val="-2"/>
          <w:position w:val="1"/>
          <w:sz w:val="22"/>
          <w:szCs w:val="22"/>
        </w:rPr>
        <w:t>ibin</w:t>
      </w:r>
      <w:r w:rsidRPr="000B1D8E">
        <w:rPr>
          <w:rFonts w:asciiTheme="minorHAnsi" w:eastAsia="Candara" w:hAnsiTheme="minorHAnsi" w:cstheme="minorHAnsi"/>
          <w:position w:val="1"/>
          <w:sz w:val="22"/>
          <w:szCs w:val="22"/>
        </w:rPr>
        <w:t>g</w:t>
      </w:r>
    </w:p>
    <w:p w14:paraId="1280A45C" w14:textId="77777777" w:rsidR="00091C79" w:rsidRPr="000B1D8E" w:rsidRDefault="008C5126">
      <w:pPr>
        <w:ind w:left="86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oc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’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de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b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x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-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ay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coor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ti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ur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es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1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5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sis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ili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6C2E2BA5" w14:textId="77777777" w:rsidR="00091C79" w:rsidRPr="000B1D8E" w:rsidRDefault="008C5126">
      <w:pPr>
        <w:tabs>
          <w:tab w:val="left" w:pos="860"/>
        </w:tabs>
        <w:spacing w:before="77"/>
        <w:ind w:left="860" w:right="946" w:hanging="360"/>
        <w:rPr>
          <w:rFonts w:asciiTheme="minorHAnsi" w:eastAsia="Candara" w:hAnsiTheme="minorHAnsi" w:cstheme="minorHAnsi"/>
          <w:sz w:val="22"/>
          <w:szCs w:val="22"/>
        </w:rPr>
      </w:pPr>
      <w:r w:rsidRPr="000B1D8E">
        <w:rPr>
          <w:rFonts w:asciiTheme="minorHAnsi" w:hAnsiTheme="minorHAnsi" w:cstheme="minorHAnsi"/>
          <w:sz w:val="22"/>
          <w:szCs w:val="22"/>
        </w:rPr>
        <w:pict w14:anchorId="62EE6DF7">
          <v:group id="_x0000_s1028" style="position:absolute;left:0;text-align:left;margin-left:161.3pt;margin-top:42.1pt;width:417.7pt;height:0;z-index:-251659776;mso-position-horizontal-relative:page" coordorigin="3226,842" coordsize="8354,0">
            <v:shape id="_x0000_s1029" style="position:absolute;left:3226;top:842;width:8354;height:0" coordorigin="3226,842" coordsize="8354,0" path="m3226,842r8354,e" filled="f" strokecolor="#1f497c" strokeweight=".72pt">
              <v:path arrowok="t"/>
            </v:shape>
            <w10:wrap anchorx="page"/>
          </v:group>
        </w:pict>
      </w:r>
      <w:r w:rsidRPr="000B1D8E">
        <w:rPr>
          <w:rFonts w:asciiTheme="minorHAnsi" w:hAnsiTheme="minorHAnsi" w:cstheme="minorHAnsi"/>
          <w:sz w:val="22"/>
          <w:szCs w:val="22"/>
        </w:rPr>
        <w:pict w14:anchorId="6FFD8F5E">
          <v:group id="_x0000_s1026" style="position:absolute;left:0;text-align:left;margin-left:95.3pt;margin-top:722.15pt;width:482.4pt;height:0;z-index:-251658752;mso-position-horizontal-relative:page;mso-position-vertical-relative:page" coordorigin="1906,14443" coordsize="9648,0">
            <v:shape id="_x0000_s1027" style="position:absolute;left:1906;top:14443;width:9648;height:0" coordorigin="1906,14443" coordsize="9648,0" path="m1906,14443r9648,e" filled="f" strokecolor="#1f497c" strokeweight=".72pt">
              <v:path arrowok="t"/>
            </v:shape>
            <w10:wrap anchorx="page" anchory="page"/>
          </v:group>
        </w:pict>
      </w:r>
      <w:r w:rsidRPr="000B1D8E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0B1D8E">
        <w:rPr>
          <w:rFonts w:asciiTheme="minorHAnsi" w:hAnsiTheme="minorHAnsi" w:cstheme="minorHAnsi"/>
          <w:sz w:val="22"/>
          <w:szCs w:val="22"/>
        </w:rPr>
        <w:tab/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eated</w:t>
      </w:r>
      <w:r w:rsidRPr="000B1D8E">
        <w:rPr>
          <w:rFonts w:asciiTheme="minorHAnsi" w:eastAsia="Candara" w:hAnsiTheme="minorHAnsi" w:cstheme="minorHAnsi"/>
          <w:sz w:val="22"/>
          <w:szCs w:val="22"/>
        </w:rPr>
        <w:t>ly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co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</w:t>
      </w:r>
      <w:r w:rsidRPr="000B1D8E">
        <w:rPr>
          <w:rFonts w:asciiTheme="minorHAnsi" w:eastAsia="Candara" w:hAnsiTheme="minorHAnsi" w:cstheme="minorHAnsi"/>
          <w:sz w:val="22"/>
          <w:szCs w:val="22"/>
        </w:rPr>
        <w:t>ni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ze</w:t>
      </w:r>
      <w:r w:rsidRPr="000B1D8E">
        <w:rPr>
          <w:rFonts w:asciiTheme="minorHAnsi" w:eastAsia="Candara" w:hAnsiTheme="minorHAnsi" w:cstheme="minorHAnsi"/>
          <w:sz w:val="22"/>
          <w:szCs w:val="22"/>
        </w:rPr>
        <w:t>d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ste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at</w:t>
      </w:r>
      <w:r w:rsidRPr="000B1D8E">
        <w:rPr>
          <w:rFonts w:asciiTheme="minorHAnsi" w:eastAsia="Candara" w:hAnsiTheme="minorHAnsi" w:cstheme="minorHAnsi"/>
          <w:sz w:val="22"/>
          <w:szCs w:val="22"/>
        </w:rPr>
        <w:t>ic</w:t>
      </w:r>
      <w:r w:rsidRPr="000B1D8E">
        <w:rPr>
          <w:rFonts w:asciiTheme="minorHAnsi" w:eastAsia="Candara" w:hAnsiTheme="minorHAnsi" w:cstheme="minorHAnsi"/>
          <w:spacing w:val="-10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o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or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ga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zat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13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,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creat</w:t>
      </w:r>
      <w:r w:rsidRPr="000B1D8E">
        <w:rPr>
          <w:rFonts w:asciiTheme="minorHAnsi" w:eastAsia="Candara" w:hAnsiTheme="minorHAnsi" w:cstheme="minorHAnsi"/>
          <w:sz w:val="22"/>
          <w:szCs w:val="22"/>
        </w:rPr>
        <w:t>ing</w:t>
      </w:r>
      <w:r w:rsidRPr="000B1D8E">
        <w:rPr>
          <w:rFonts w:asciiTheme="minorHAnsi" w:eastAsia="Candara" w:hAnsiTheme="minorHAnsi" w:cstheme="minorHAnsi"/>
          <w:spacing w:val="-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a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lm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-2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ea</w:t>
      </w:r>
      <w:r w:rsidRPr="000B1D8E">
        <w:rPr>
          <w:rFonts w:asciiTheme="minorHAnsi" w:eastAsia="Candara" w:hAnsiTheme="minorHAnsi" w:cstheme="minorHAnsi"/>
          <w:sz w:val="22"/>
          <w:szCs w:val="22"/>
        </w:rPr>
        <w:t xml:space="preserve">n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nvi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ro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e</w:t>
      </w:r>
      <w:r w:rsidRPr="000B1D8E">
        <w:rPr>
          <w:rFonts w:asciiTheme="minorHAnsi" w:eastAsia="Candara" w:hAnsiTheme="minorHAnsi" w:cstheme="minorHAnsi"/>
          <w:sz w:val="22"/>
          <w:szCs w:val="22"/>
        </w:rPr>
        <w:t>nt</w:t>
      </w:r>
      <w:r w:rsidRPr="000B1D8E">
        <w:rPr>
          <w:rFonts w:asciiTheme="minorHAnsi" w:eastAsia="Candara" w:hAnsiTheme="minorHAnsi" w:cstheme="minorHAnsi"/>
          <w:spacing w:val="-11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h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pacing w:val="-3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f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tate</w:t>
      </w:r>
      <w:r w:rsidRPr="000B1D8E">
        <w:rPr>
          <w:rFonts w:asciiTheme="minorHAnsi" w:eastAsia="Candara" w:hAnsiTheme="minorHAnsi" w:cstheme="minorHAnsi"/>
          <w:sz w:val="22"/>
          <w:szCs w:val="22"/>
        </w:rPr>
        <w:t>s</w:t>
      </w:r>
      <w:r w:rsidRPr="000B1D8E">
        <w:rPr>
          <w:rFonts w:asciiTheme="minorHAnsi" w:eastAsia="Candara" w:hAnsiTheme="minorHAnsi" w:cstheme="minorHAnsi"/>
          <w:spacing w:val="-8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im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l</w:t>
      </w:r>
      <w:r w:rsidRPr="000B1D8E">
        <w:rPr>
          <w:rFonts w:asciiTheme="minorHAnsi" w:eastAsia="Candara" w:hAnsiTheme="minorHAnsi" w:cstheme="minorHAnsi"/>
          <w:spacing w:val="-4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p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r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du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c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ivi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t</w:t>
      </w:r>
      <w:r w:rsidRPr="000B1D8E">
        <w:rPr>
          <w:rFonts w:asciiTheme="minorHAnsi" w:eastAsia="Candara" w:hAnsiTheme="minorHAnsi" w:cstheme="minorHAnsi"/>
          <w:sz w:val="22"/>
          <w:szCs w:val="22"/>
        </w:rPr>
        <w:t>y</w:t>
      </w:r>
      <w:r w:rsidRPr="000B1D8E">
        <w:rPr>
          <w:rFonts w:asciiTheme="minorHAnsi" w:eastAsia="Candara" w:hAnsiTheme="minorHAnsi" w:cstheme="minorHAnsi"/>
          <w:spacing w:val="-9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</w:t>
      </w:r>
      <w:r w:rsidRPr="000B1D8E">
        <w:rPr>
          <w:rFonts w:asciiTheme="minorHAnsi" w:eastAsia="Candara" w:hAnsiTheme="minorHAnsi" w:cstheme="minorHAnsi"/>
          <w:sz w:val="22"/>
          <w:szCs w:val="22"/>
        </w:rPr>
        <w:t>nd</w:t>
      </w:r>
      <w:r w:rsidRPr="000B1D8E">
        <w:rPr>
          <w:rFonts w:asciiTheme="minorHAnsi" w:eastAsia="Candara" w:hAnsiTheme="minorHAnsi" w:cstheme="minorHAnsi"/>
          <w:spacing w:val="7"/>
          <w:sz w:val="22"/>
          <w:szCs w:val="22"/>
        </w:rPr>
        <w:t xml:space="preserve"> </w:t>
      </w:r>
      <w:r w:rsidRPr="000B1D8E">
        <w:rPr>
          <w:rFonts w:asciiTheme="minorHAnsi" w:eastAsia="Candara" w:hAnsiTheme="minorHAnsi" w:cstheme="minorHAnsi"/>
          <w:sz w:val="22"/>
          <w:szCs w:val="22"/>
        </w:rPr>
        <w:t>in</w:t>
      </w:r>
      <w:r w:rsidRPr="000B1D8E">
        <w:rPr>
          <w:rFonts w:asciiTheme="minorHAnsi" w:eastAsia="Candara" w:hAnsiTheme="minorHAnsi" w:cstheme="minorHAnsi"/>
          <w:spacing w:val="3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z w:val="22"/>
          <w:szCs w:val="22"/>
        </w:rPr>
        <w:t>v</w:t>
      </w:r>
      <w:r w:rsidRPr="000B1D8E">
        <w:rPr>
          <w:rFonts w:asciiTheme="minorHAnsi" w:eastAsia="Candara" w:hAnsiTheme="minorHAnsi" w:cstheme="minorHAnsi"/>
          <w:spacing w:val="1"/>
          <w:sz w:val="22"/>
          <w:szCs w:val="22"/>
        </w:rPr>
        <w:t>at</w:t>
      </w:r>
      <w:r w:rsidRPr="000B1D8E">
        <w:rPr>
          <w:rFonts w:asciiTheme="minorHAnsi" w:eastAsia="Candara" w:hAnsiTheme="minorHAnsi" w:cstheme="minorHAnsi"/>
          <w:sz w:val="22"/>
          <w:szCs w:val="22"/>
        </w:rPr>
        <w:t>i</w:t>
      </w:r>
      <w:r w:rsidRPr="000B1D8E">
        <w:rPr>
          <w:rFonts w:asciiTheme="minorHAnsi" w:eastAsia="Candara" w:hAnsiTheme="minorHAnsi" w:cstheme="minorHAnsi"/>
          <w:spacing w:val="-1"/>
          <w:sz w:val="22"/>
          <w:szCs w:val="22"/>
        </w:rPr>
        <w:t>o</w:t>
      </w:r>
      <w:r w:rsidRPr="000B1D8E">
        <w:rPr>
          <w:rFonts w:asciiTheme="minorHAnsi" w:eastAsia="Candara" w:hAnsiTheme="minorHAnsi" w:cstheme="minorHAnsi"/>
          <w:spacing w:val="2"/>
          <w:sz w:val="22"/>
          <w:szCs w:val="22"/>
        </w:rPr>
        <w:t>n</w:t>
      </w:r>
      <w:r w:rsidRPr="000B1D8E">
        <w:rPr>
          <w:rFonts w:asciiTheme="minorHAnsi" w:eastAsia="Candara" w:hAnsiTheme="minorHAnsi" w:cstheme="minorHAnsi"/>
          <w:sz w:val="22"/>
          <w:szCs w:val="22"/>
        </w:rPr>
        <w:t>.</w:t>
      </w:r>
    </w:p>
    <w:p w14:paraId="424D4B0F" w14:textId="77777777" w:rsidR="00091C79" w:rsidRPr="000B1D8E" w:rsidRDefault="00091C7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0"/>
        <w:gridCol w:w="2340"/>
      </w:tblGrid>
      <w:tr w:rsidR="000B1D8E" w:rsidRPr="000B1D8E" w14:paraId="2F30F2BB" w14:textId="77777777">
        <w:trPr>
          <w:trHeight w:hRule="exact" w:val="587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2A454A81" w14:textId="77777777" w:rsidR="00091C79" w:rsidRPr="000B1D8E" w:rsidRDefault="008C5126">
            <w:pPr>
              <w:spacing w:before="55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OFE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0B1D8E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L</w:t>
            </w:r>
            <w:r w:rsidRPr="000B1D8E">
              <w:rPr>
                <w:rFonts w:asciiTheme="minorHAnsi" w:eastAsia="Candar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</w:p>
          <w:p w14:paraId="3F47F85A" w14:textId="77777777" w:rsidR="00091C79" w:rsidRPr="000B1D8E" w:rsidRDefault="008C5126">
            <w:pPr>
              <w:spacing w:before="22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Thi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ad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he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r,</w:t>
            </w:r>
            <w:r w:rsidRPr="000B1D8E">
              <w:rPr>
                <w:rFonts w:asciiTheme="minorHAnsi" w:eastAsia="Candar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B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El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ta</w:t>
            </w:r>
            <w:r w:rsidRPr="000B1D8E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y</w:t>
            </w:r>
            <w:r w:rsidRPr="000B1D8E">
              <w:rPr>
                <w:rFonts w:asciiTheme="minorHAnsi" w:eastAsia="Candar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Sc</w:t>
            </w:r>
            <w:r w:rsidRPr="000B1D8E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spacing w:val="2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pacing w:val="-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l,</w:t>
            </w:r>
            <w:r w:rsidRPr="000B1D8E">
              <w:rPr>
                <w:rFonts w:asciiTheme="minorHAnsi" w:eastAsia="Candar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CUS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D, T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spacing w:val="3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70F6518" w14:textId="77777777" w:rsidR="00091C79" w:rsidRPr="000B1D8E" w:rsidRDefault="00091C79">
            <w:pPr>
              <w:spacing w:before="2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61FBD" w14:textId="77777777" w:rsidR="00091C79" w:rsidRPr="000B1D8E" w:rsidRDefault="00091C79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1C5D37" w14:textId="77777777" w:rsidR="00091C79" w:rsidRPr="000B1D8E" w:rsidRDefault="008C5126">
            <w:pPr>
              <w:ind w:left="118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00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5</w:t>
            </w:r>
            <w:r w:rsidRPr="000B1D8E">
              <w:rPr>
                <w:rFonts w:asciiTheme="minorHAnsi" w:eastAsia="Candara" w:hAnsiTheme="minorHAnsi" w:cstheme="minorHAnsi"/>
                <w:b/>
                <w:spacing w:val="3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esen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t</w:t>
            </w:r>
          </w:p>
        </w:tc>
      </w:tr>
      <w:tr w:rsidR="000B1D8E" w:rsidRPr="000B1D8E" w14:paraId="2B1A902A" w14:textId="77777777">
        <w:trPr>
          <w:trHeight w:hRule="exact" w:val="244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03DCAB0E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vi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ce</w:t>
            </w:r>
            <w:r w:rsidRPr="000B1D8E">
              <w:rPr>
                <w:rFonts w:asciiTheme="minorHAnsi" w:eastAsia="Candara" w:hAnsiTheme="minorHAnsi" w:cstheme="minorHAnsi"/>
                <w:b/>
                <w:spacing w:val="-5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esen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iv</w:t>
            </w:r>
            <w:r w:rsidRPr="000B1D8E">
              <w:rPr>
                <w:rFonts w:asciiTheme="minorHAnsi" w:eastAsia="Candara" w:hAnsiTheme="minorHAnsi" w:cstheme="minorHAnsi"/>
                <w:b/>
                <w:spacing w:val="5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me</w:t>
            </w:r>
            <w:r w:rsidRPr="000B1D8E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Im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ro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v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nt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or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9AF7A0" w14:textId="77777777" w:rsidR="00091C79" w:rsidRPr="000B1D8E" w:rsidRDefault="008C5126">
            <w:pPr>
              <w:spacing w:line="220" w:lineRule="exact"/>
              <w:ind w:left="1429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00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4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0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0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5</w:t>
            </w:r>
          </w:p>
        </w:tc>
      </w:tr>
      <w:tr w:rsidR="000B1D8E" w:rsidRPr="000B1D8E" w14:paraId="0BBD01AC" w14:textId="77777777">
        <w:trPr>
          <w:trHeight w:hRule="exact" w:val="245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35196956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d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G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ad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-11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Tea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he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r,</w:t>
            </w:r>
            <w:r w:rsidRPr="000B1D8E">
              <w:rPr>
                <w:rFonts w:asciiTheme="minorHAnsi" w:eastAsia="Candara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Apple</w:t>
            </w:r>
            <w:r w:rsidRPr="000B1D8E">
              <w:rPr>
                <w:rFonts w:asciiTheme="minorHAnsi" w:eastAsia="Candara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US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D,</w:t>
            </w:r>
            <w:r w:rsidRPr="000B1D8E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EAC60F" w14:textId="77777777" w:rsidR="00091C79" w:rsidRPr="000B1D8E" w:rsidRDefault="008C5126">
            <w:pPr>
              <w:spacing w:line="220" w:lineRule="exact"/>
              <w:ind w:left="1448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199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8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00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4</w:t>
            </w:r>
          </w:p>
        </w:tc>
      </w:tr>
      <w:tr w:rsidR="000B1D8E" w:rsidRPr="000B1D8E" w14:paraId="4132B0FD" w14:textId="77777777">
        <w:trPr>
          <w:trHeight w:hRule="exact" w:val="244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6CF5DD40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lastRenderedPageBreak/>
              <w:t>Uni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3"/>
                <w:position w:val="1"/>
                <w:sz w:val="22"/>
                <w:szCs w:val="22"/>
              </w:rPr>
              <w:t>y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pi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35E22D" w14:textId="77777777" w:rsidR="00091C79" w:rsidRPr="000B1D8E" w:rsidRDefault="008C5126">
            <w:pPr>
              <w:spacing w:line="220" w:lineRule="exact"/>
              <w:ind w:left="1492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1993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199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4</w:t>
            </w:r>
          </w:p>
        </w:tc>
      </w:tr>
      <w:tr w:rsidR="000B1D8E" w:rsidRPr="000B1D8E" w14:paraId="202B334C" w14:textId="77777777">
        <w:trPr>
          <w:trHeight w:hRule="exact" w:val="244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50BCAF2E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tu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den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Tea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he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r,</w:t>
            </w:r>
            <w:r w:rsidRPr="000B1D8E">
              <w:rPr>
                <w:rFonts w:asciiTheme="minorHAnsi" w:eastAsia="Candara" w:hAnsiTheme="minorHAnsi" w:cstheme="minorHAns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0B1D8E">
              <w:rPr>
                <w:rFonts w:asciiTheme="minorHAnsi" w:eastAsia="Candara" w:hAnsiTheme="minorHAnsi" w:cstheme="minorHAnsi"/>
                <w:b/>
                <w:spacing w:val="-5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an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d</w:t>
            </w:r>
            <w:r w:rsidRPr="000B1D8E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urth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G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ad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G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El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CUS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D, 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99464F" w14:textId="77777777" w:rsidR="00091C79" w:rsidRPr="000B1D8E" w:rsidRDefault="008C5126">
            <w:pPr>
              <w:spacing w:line="220" w:lineRule="exact"/>
              <w:ind w:right="42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w w:val="99"/>
                <w:position w:val="1"/>
                <w:sz w:val="22"/>
                <w:szCs w:val="22"/>
              </w:rPr>
              <w:t>199</w:t>
            </w:r>
            <w:r w:rsidRPr="000B1D8E">
              <w:rPr>
                <w:rFonts w:asciiTheme="minorHAnsi" w:eastAsia="Candara" w:hAnsiTheme="minorHAnsi" w:cstheme="minorHAnsi"/>
                <w:b/>
                <w:w w:val="99"/>
                <w:position w:val="1"/>
                <w:sz w:val="22"/>
                <w:szCs w:val="22"/>
              </w:rPr>
              <w:t>8</w:t>
            </w:r>
          </w:p>
        </w:tc>
      </w:tr>
      <w:tr w:rsidR="000B1D8E" w:rsidRPr="000B1D8E" w14:paraId="5C316C76" w14:textId="77777777">
        <w:trPr>
          <w:trHeight w:hRule="exact" w:val="245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345BA1FC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V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ol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ee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pi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.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 xml:space="preserve"> Ma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y H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pi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l,</w:t>
            </w:r>
            <w:r w:rsidRPr="000B1D8E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61FCF1" w14:textId="77777777" w:rsidR="00091C79" w:rsidRPr="000B1D8E" w:rsidRDefault="008C5126">
            <w:pPr>
              <w:spacing w:line="220" w:lineRule="exact"/>
              <w:ind w:left="1254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0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11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p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esen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</w:p>
        </w:tc>
      </w:tr>
      <w:tr w:rsidR="000B1D8E" w:rsidRPr="000B1D8E" w14:paraId="5BFF0E95" w14:textId="77777777">
        <w:trPr>
          <w:trHeight w:hRule="exact" w:val="305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6F1ACC92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V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ol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ee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bi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3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26F7D8" w14:textId="77777777" w:rsidR="00091C79" w:rsidRPr="000B1D8E" w:rsidRDefault="008C5126">
            <w:pPr>
              <w:spacing w:line="220" w:lineRule="exact"/>
              <w:ind w:left="1456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00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1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2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0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0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4</w:t>
            </w:r>
          </w:p>
        </w:tc>
      </w:tr>
      <w:tr w:rsidR="000B1D8E" w:rsidRPr="000B1D8E" w14:paraId="2D2327D8" w14:textId="77777777">
        <w:trPr>
          <w:trHeight w:hRule="exact" w:val="324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62DF405F" w14:textId="77777777" w:rsidR="00091C79" w:rsidRPr="000B1D8E" w:rsidRDefault="008C5126">
            <w:pPr>
              <w:spacing w:before="38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EDUC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I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9B558FA" w14:textId="77777777" w:rsidR="00091C79" w:rsidRPr="000B1D8E" w:rsidRDefault="00091C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D8E" w:rsidRPr="000B1D8E" w14:paraId="735B7616" w14:textId="77777777">
        <w:trPr>
          <w:trHeight w:hRule="exact" w:val="264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38BC45B6" w14:textId="77777777" w:rsidR="00091C79" w:rsidRPr="000B1D8E" w:rsidRDefault="008C5126">
            <w:pPr>
              <w:spacing w:line="24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M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ip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ub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je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ct</w:t>
            </w:r>
            <w:r w:rsidRPr="000B1D8E">
              <w:rPr>
                <w:rFonts w:asciiTheme="minorHAnsi" w:eastAsia="Candara" w:hAnsiTheme="minorHAnsi" w:cstheme="minorHAnsi"/>
                <w:b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Tea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5"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g</w:t>
            </w:r>
            <w:r w:rsidRPr="000B1D8E">
              <w:rPr>
                <w:rFonts w:asciiTheme="minorHAnsi" w:eastAsia="Candara" w:hAnsiTheme="minorHAnsi" w:cstheme="minorHAns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eden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ial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LA</w:t>
            </w:r>
            <w:r w:rsidRPr="000B1D8E">
              <w:rPr>
                <w:rFonts w:asciiTheme="minorHAnsi" w:eastAsia="Candara" w:hAnsiTheme="minorHAnsi" w:cstheme="minorHAnsi"/>
                <w:b/>
                <w:spacing w:val="2"/>
                <w:position w:val="1"/>
                <w:sz w:val="22"/>
                <w:szCs w:val="22"/>
              </w:rPr>
              <w:t>D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tat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niv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ers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ty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9CB3275" w14:textId="77777777" w:rsidR="00091C79" w:rsidRPr="000B1D8E" w:rsidRDefault="008C5126">
            <w:pPr>
              <w:spacing w:line="240" w:lineRule="exact"/>
              <w:ind w:right="42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w w:val="99"/>
                <w:position w:val="1"/>
                <w:sz w:val="22"/>
                <w:szCs w:val="22"/>
              </w:rPr>
              <w:t>199</w:t>
            </w:r>
            <w:r w:rsidRPr="000B1D8E">
              <w:rPr>
                <w:rFonts w:asciiTheme="minorHAnsi" w:eastAsia="Candara" w:hAnsiTheme="minorHAnsi" w:cstheme="minorHAnsi"/>
                <w:b/>
                <w:w w:val="99"/>
                <w:position w:val="1"/>
                <w:sz w:val="22"/>
                <w:szCs w:val="22"/>
              </w:rPr>
              <w:t>8</w:t>
            </w:r>
          </w:p>
        </w:tc>
      </w:tr>
      <w:tr w:rsidR="000B1D8E" w:rsidRPr="000B1D8E" w14:paraId="159D8CF9" w14:textId="77777777">
        <w:trPr>
          <w:trHeight w:hRule="exact" w:val="322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14:paraId="16CE240E" w14:textId="77777777" w:rsidR="00091C79" w:rsidRPr="000B1D8E" w:rsidRDefault="008C5126">
            <w:pPr>
              <w:spacing w:line="220" w:lineRule="exact"/>
              <w:ind w:left="40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Ba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he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lo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 xml:space="preserve">f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ien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b/>
                <w:spacing w:val="-7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H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ea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l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0B1D8E">
              <w:rPr>
                <w:rFonts w:asciiTheme="minorHAnsi" w:eastAsia="Candara" w:hAnsiTheme="minorHAnsi" w:cstheme="minorHAnsi"/>
                <w:b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b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ien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0B1D8E">
              <w:rPr>
                <w:rFonts w:asciiTheme="minorHAnsi" w:eastAsia="Candara" w:hAnsiTheme="minorHAnsi" w:cstheme="minorHAnsi"/>
                <w:b/>
                <w:spacing w:val="1"/>
                <w:position w:val="1"/>
                <w:sz w:val="22"/>
                <w:szCs w:val="22"/>
              </w:rPr>
              <w:t>es</w:t>
            </w:r>
            <w:r w:rsidRPr="000B1D8E">
              <w:rPr>
                <w:rFonts w:asciiTheme="minorHAnsi" w:eastAsia="Candara" w:hAnsiTheme="minorHAnsi" w:cstheme="minorHAnsi"/>
                <w:b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tat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niv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0B1D8E">
              <w:rPr>
                <w:rFonts w:asciiTheme="minorHAnsi" w:eastAsia="Candara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i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ty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2"/>
                <w:position w:val="1"/>
                <w:sz w:val="22"/>
                <w:szCs w:val="22"/>
              </w:rPr>
              <w:t>T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mp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,</w:t>
            </w:r>
            <w:r w:rsidRPr="000B1D8E">
              <w:rPr>
                <w:rFonts w:asciiTheme="minorHAnsi" w:eastAsia="Candar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0B1D8E">
              <w:rPr>
                <w:rFonts w:asciiTheme="minorHAnsi" w:eastAsia="Candar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0B1D8E">
              <w:rPr>
                <w:rFonts w:asciiTheme="minorHAnsi" w:eastAsia="Candara" w:hAnsiTheme="minorHAnsi" w:cstheme="minorHAnsi"/>
                <w:position w:val="1"/>
                <w:sz w:val="22"/>
                <w:szCs w:val="22"/>
              </w:rPr>
              <w:t>L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D49DC83" w14:textId="77777777" w:rsidR="00091C79" w:rsidRPr="000B1D8E" w:rsidRDefault="008C5126">
            <w:pPr>
              <w:spacing w:line="220" w:lineRule="exact"/>
              <w:ind w:right="40"/>
              <w:jc w:val="right"/>
              <w:rPr>
                <w:rFonts w:asciiTheme="minorHAnsi" w:eastAsia="Candara" w:hAnsiTheme="minorHAnsi" w:cstheme="minorHAnsi"/>
                <w:sz w:val="22"/>
                <w:szCs w:val="22"/>
              </w:rPr>
            </w:pPr>
            <w:r w:rsidRPr="000B1D8E">
              <w:rPr>
                <w:rFonts w:asciiTheme="minorHAnsi" w:eastAsia="Candara" w:hAnsiTheme="minorHAnsi" w:cstheme="minorHAnsi"/>
                <w:b/>
                <w:spacing w:val="1"/>
                <w:w w:val="99"/>
                <w:position w:val="1"/>
                <w:sz w:val="22"/>
                <w:szCs w:val="22"/>
              </w:rPr>
              <w:t>199</w:t>
            </w:r>
            <w:r w:rsidRPr="000B1D8E">
              <w:rPr>
                <w:rFonts w:asciiTheme="minorHAnsi" w:eastAsia="Candara" w:hAnsiTheme="minorHAnsi" w:cstheme="minorHAnsi"/>
                <w:b/>
                <w:w w:val="99"/>
                <w:position w:val="1"/>
                <w:sz w:val="22"/>
                <w:szCs w:val="22"/>
              </w:rPr>
              <w:t>0</w:t>
            </w:r>
          </w:p>
        </w:tc>
      </w:tr>
    </w:tbl>
    <w:p w14:paraId="5835D7D7" w14:textId="77777777" w:rsidR="008C5126" w:rsidRPr="000B1D8E" w:rsidRDefault="008C5126">
      <w:pPr>
        <w:rPr>
          <w:rFonts w:asciiTheme="minorHAnsi" w:hAnsiTheme="minorHAnsi" w:cstheme="minorHAnsi"/>
          <w:sz w:val="22"/>
          <w:szCs w:val="22"/>
        </w:rPr>
      </w:pPr>
    </w:p>
    <w:sectPr w:rsidR="008C5126" w:rsidRPr="000B1D8E">
      <w:type w:val="continuous"/>
      <w:pgSz w:w="12240" w:h="1584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D3662"/>
    <w:multiLevelType w:val="multilevel"/>
    <w:tmpl w:val="19B827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79"/>
    <w:rsid w:val="00091C79"/>
    <w:rsid w:val="000B1D8E"/>
    <w:rsid w:val="008C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A595964"/>
  <w15:docId w15:val="{DF5EA28E-0B2F-4CF3-AE4D-047E89A6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B1D8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1D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%20harol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2021-06-23T15:17:00Z</dcterms:created>
  <dcterms:modified xsi:type="dcterms:W3CDTF">2021-06-23T15:21:00Z</dcterms:modified>
</cp:coreProperties>
</file>